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AFE565" w14:textId="4AECB972" w:rsidR="00363560" w:rsidRDefault="00363560">
      <w:pPr>
        <w:spacing w:before="89"/>
        <w:ind w:left="100"/>
        <w:rPr>
          <w:rFonts w:asciiTheme="minorHAnsi" w:hAnsiTheme="minorHAnsi" w:cstheme="minorHAns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Dale Stephens</w:t>
      </w:r>
    </w:p>
    <w:p w14:paraId="6F2628BB" w14:textId="4B87A41E" w:rsidR="00E36531" w:rsidRPr="00363560" w:rsidRDefault="00363560">
      <w:pPr>
        <w:spacing w:before="89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z w:val="22"/>
          <w:szCs w:val="22"/>
        </w:rPr>
        <w:t>Obj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ive</w:t>
      </w:r>
    </w:p>
    <w:p w14:paraId="25F57B55" w14:textId="77777777" w:rsidR="00E36531" w:rsidRPr="00363560" w:rsidRDefault="00E36531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09A42ACD" w14:textId="064FDE60" w:rsidR="00E36531" w:rsidRPr="00363560" w:rsidRDefault="00363560" w:rsidP="00363560">
      <w:pPr>
        <w:ind w:left="355" w:right="33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x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sat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jo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yman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ca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nte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se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ch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ward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 xml:space="preserve">g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ki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z w:val="22"/>
          <w:szCs w:val="22"/>
        </w:rPr>
        <w:t>an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be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lu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to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7A0AB763" w14:textId="77777777" w:rsidR="00E36531" w:rsidRPr="00363560" w:rsidRDefault="00363560">
      <w:pPr>
        <w:spacing w:before="89"/>
        <w:ind w:left="62" w:right="7960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xperi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nce</w:t>
      </w:r>
    </w:p>
    <w:p w14:paraId="082A44A8" w14:textId="77777777" w:rsidR="00E36531" w:rsidRPr="00363560" w:rsidRDefault="00E36531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5898A5E4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BC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Inc. Any 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wn,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NY                                             </w:t>
      </w:r>
      <w:r w:rsidRPr="00363560">
        <w:rPr>
          <w:rFonts w:asciiTheme="minorHAnsi" w:eastAsia="Verdana" w:hAnsiTheme="minorHAnsi" w:cstheme="minorHAnsi"/>
          <w:b/>
          <w:spacing w:val="6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Ma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ch</w:t>
      </w:r>
      <w:r w:rsidRPr="00363560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2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09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-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t</w:t>
      </w:r>
    </w:p>
    <w:p w14:paraId="7320F2E4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pen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er</w:t>
      </w:r>
    </w:p>
    <w:p w14:paraId="52131794" w14:textId="77777777" w:rsidR="00E36531" w:rsidRPr="00363560" w:rsidRDefault="00363560">
      <w:pPr>
        <w:spacing w:before="30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4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&amp;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ndu</w:t>
      </w:r>
      <w:r w:rsidRPr="00363560">
        <w:rPr>
          <w:rFonts w:asciiTheme="minorHAnsi" w:eastAsia="Verdana" w:hAnsiTheme="minorHAnsi" w:cstheme="minorHAnsi"/>
          <w:sz w:val="22"/>
          <w:szCs w:val="22"/>
        </w:rPr>
        <w:t>st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ca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417C6142" w14:textId="4A1BE9EF" w:rsidR="00E36531" w:rsidRPr="00363560" w:rsidRDefault="00363560">
      <w:pPr>
        <w:spacing w:line="240" w:lineRule="exact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bays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ks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reh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ses</w:t>
      </w:r>
      <w:r w:rsidRPr="0036356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yw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5BABE84F" w14:textId="77777777" w:rsidR="00E36531" w:rsidRPr="00363560" w:rsidRDefault="00363560">
      <w:pPr>
        <w:spacing w:line="240" w:lineRule="exact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ap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nbu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s.</w:t>
      </w:r>
    </w:p>
    <w:p w14:paraId="6CFBF58A" w14:textId="77777777" w:rsidR="00E36531" w:rsidRPr="00363560" w:rsidRDefault="00363560">
      <w:pPr>
        <w:spacing w:before="1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z w:val="22"/>
          <w:szCs w:val="22"/>
        </w:rPr>
        <w:t>ct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us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z w:val="22"/>
          <w:szCs w:val="22"/>
        </w:rPr>
        <w:t>yp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19079CFB" w14:textId="77777777" w:rsidR="00E36531" w:rsidRPr="00363560" w:rsidRDefault="00363560">
      <w:pPr>
        <w:spacing w:line="240" w:lineRule="exact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ws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as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as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541E07BF" w14:textId="77777777" w:rsidR="00E36531" w:rsidRPr="00363560" w:rsidRDefault="00363560">
      <w:pPr>
        <w:spacing w:line="240" w:lineRule="exact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yw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ys</w:t>
      </w:r>
      <w:r w:rsidRPr="0036356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ks</w:t>
      </w:r>
      <w:r w:rsidRPr="00363560">
        <w:rPr>
          <w:rFonts w:asciiTheme="minorHAnsi" w:eastAsia="Verdan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me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 c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pr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F1C1DEE" w14:textId="77777777" w:rsidR="00E36531" w:rsidRPr="00363560" w:rsidRDefault="00363560">
      <w:pPr>
        <w:spacing w:before="3"/>
        <w:ind w:left="7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635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5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z w:val="22"/>
          <w:szCs w:val="22"/>
        </w:rPr>
        <w:t>s.</w:t>
      </w:r>
    </w:p>
    <w:p w14:paraId="14B4EA63" w14:textId="77777777" w:rsidR="00E36531" w:rsidRPr="00363560" w:rsidRDefault="00E36531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B9090E8" w14:textId="77777777" w:rsidR="00E36531" w:rsidRPr="00363560" w:rsidRDefault="00E36531">
      <w:pPr>
        <w:spacing w:before="8" w:line="200" w:lineRule="exact"/>
        <w:rPr>
          <w:rFonts w:asciiTheme="minorHAnsi" w:hAnsiTheme="minorHAnsi" w:cstheme="minorHAnsi"/>
          <w:sz w:val="22"/>
          <w:szCs w:val="22"/>
        </w:rPr>
      </w:pPr>
    </w:p>
    <w:p w14:paraId="74141647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X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Z 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. 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ny 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wn,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NY                                    </w:t>
      </w:r>
      <w:r w:rsidRPr="00363560">
        <w:rPr>
          <w:rFonts w:asciiTheme="minorHAnsi" w:eastAsia="Verdana" w:hAnsiTheme="minorHAnsi" w:cstheme="minorHAnsi"/>
          <w:b/>
          <w:spacing w:val="1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Ma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ch</w:t>
      </w:r>
      <w:r w:rsidRPr="00363560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2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08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-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J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anu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3"/>
          <w:position w:val="1"/>
          <w:sz w:val="22"/>
          <w:szCs w:val="22"/>
        </w:rPr>
        <w:t>2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9</w:t>
      </w:r>
    </w:p>
    <w:p w14:paraId="41A7A7B1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pen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er</w:t>
      </w:r>
    </w:p>
    <w:p w14:paraId="57D8FB8E" w14:textId="77777777" w:rsidR="00E36531" w:rsidRPr="00363560" w:rsidRDefault="00363560">
      <w:pPr>
        <w:spacing w:before="1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j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 xml:space="preserve">b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un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4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-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ut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3A3750A7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types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 d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71DD6E1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types</w:t>
      </w:r>
      <w:r w:rsidRPr="0036356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thr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4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4EC96921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types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 wa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1FD2E657" w14:textId="77777777" w:rsidR="00E36531" w:rsidRPr="00363560" w:rsidRDefault="00363560">
      <w:pPr>
        <w:spacing w:before="1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 xml:space="preserve">f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xt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8DB58CA" w14:textId="77777777" w:rsidR="00E36531" w:rsidRPr="00363560" w:rsidRDefault="00363560">
      <w:pPr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Fill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in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nd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z w:val="22"/>
          <w:szCs w:val="22"/>
        </w:rPr>
        <w:t>aca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abs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ce</w:t>
      </w:r>
      <w:r w:rsidRPr="00363560">
        <w:rPr>
          <w:rFonts w:asciiTheme="minorHAnsi" w:eastAsia="Verdana" w:hAnsiTheme="minorHAnsi" w:cstheme="minorHAnsi"/>
          <w:spacing w:val="5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11EA3EA3" w14:textId="77777777" w:rsidR="00E36531" w:rsidRPr="00363560" w:rsidRDefault="00E36531">
      <w:pPr>
        <w:spacing w:before="14" w:line="240" w:lineRule="exact"/>
        <w:rPr>
          <w:rFonts w:asciiTheme="minorHAnsi" w:hAnsiTheme="minorHAnsi" w:cstheme="minorHAnsi"/>
          <w:sz w:val="22"/>
          <w:szCs w:val="22"/>
        </w:rPr>
      </w:pPr>
    </w:p>
    <w:p w14:paraId="6271B36D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D Inc. Any 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n,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NY                                   </w:t>
      </w:r>
      <w:r w:rsidRPr="00363560">
        <w:rPr>
          <w:rFonts w:asciiTheme="minorHAnsi" w:eastAsia="Verdana" w:hAnsiTheme="minorHAnsi" w:cstheme="minorHAnsi"/>
          <w:b/>
          <w:spacing w:val="1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Ma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ch</w:t>
      </w:r>
      <w:r w:rsidRPr="00363560">
        <w:rPr>
          <w:rFonts w:asciiTheme="minorHAnsi" w:eastAsia="Verdana" w:hAnsiTheme="minorHAnsi" w:cstheme="minorHAnsi"/>
          <w:spacing w:val="-6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2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05</w:t>
      </w:r>
      <w:r w:rsidRPr="00363560">
        <w:rPr>
          <w:rFonts w:asciiTheme="minorHAnsi" w:eastAsia="Verdana" w:hAnsiTheme="minorHAnsi" w:cstheme="minorHAnsi"/>
          <w:spacing w:val="-2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 xml:space="preserve">- </w:t>
      </w:r>
      <w:r w:rsidRPr="00363560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2"/>
          <w:position w:val="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position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be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9"/>
          <w:position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20</w:t>
      </w:r>
      <w:r w:rsidRPr="00363560">
        <w:rPr>
          <w:rFonts w:asciiTheme="minorHAnsi" w:eastAsia="Verdana" w:hAnsiTheme="minorHAnsi" w:cstheme="minorHAnsi"/>
          <w:spacing w:val="1"/>
          <w:position w:val="1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position w:val="1"/>
          <w:sz w:val="22"/>
          <w:szCs w:val="22"/>
        </w:rPr>
        <w:t>7</w:t>
      </w:r>
    </w:p>
    <w:p w14:paraId="3EFD4FFD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pen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er</w:t>
      </w:r>
    </w:p>
    <w:p w14:paraId="16F26C43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6D300786" w14:textId="77777777" w:rsidR="00E36531" w:rsidRPr="00363560" w:rsidRDefault="00363560">
      <w:pPr>
        <w:spacing w:before="1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Set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wn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j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bs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69DA0EE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nt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363560">
        <w:rPr>
          <w:rFonts w:asciiTheme="minorHAnsi" w:eastAsia="Verdana" w:hAnsiTheme="minorHAnsi" w:cstheme="minorHAnsi"/>
          <w:spacing w:val="-12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aw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4833B10A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Lay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ut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63560">
        <w:rPr>
          <w:rFonts w:asciiTheme="minorHAnsi" w:eastAsia="Verdana" w:hAnsiTheme="minorHAnsi" w:cstheme="minorHAnsi"/>
          <w:spacing w:val="-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foo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te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ms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021B99AA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oor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7E2B7BE" w14:textId="77777777" w:rsidR="00E36531" w:rsidRPr="00363560" w:rsidRDefault="00363560">
      <w:pPr>
        <w:spacing w:before="1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li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re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FAFDB93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></w:t>
      </w: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ee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tu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,</w:t>
      </w:r>
      <w:r w:rsidRPr="0036356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7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2887885F" w14:textId="77777777" w:rsidR="00E36531" w:rsidRPr="00363560" w:rsidRDefault="00363560">
      <w:pPr>
        <w:spacing w:line="24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cab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co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unte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5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287628D" w14:textId="77777777" w:rsidR="00E36531" w:rsidRPr="00363560" w:rsidRDefault="00363560">
      <w:pPr>
        <w:spacing w:before="2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363560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sta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EDCA459" w14:textId="77777777" w:rsidR="00E36531" w:rsidRPr="00363560" w:rsidRDefault="00363560">
      <w:pPr>
        <w:spacing w:line="280" w:lineRule="exact"/>
        <w:ind w:left="715"/>
        <w:rPr>
          <w:rFonts w:asciiTheme="minorHAnsi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36356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k</w:t>
      </w:r>
      <w:r w:rsidRPr="00363560">
        <w:rPr>
          <w:rFonts w:asciiTheme="minorHAnsi" w:hAnsiTheme="minorHAnsi" w:cstheme="minorHAnsi"/>
          <w:position w:val="-1"/>
          <w:sz w:val="22"/>
          <w:szCs w:val="22"/>
        </w:rPr>
        <w:t>.</w:t>
      </w:r>
    </w:p>
    <w:p w14:paraId="0199BE2E" w14:textId="77777777" w:rsidR="00E36531" w:rsidRPr="00363560" w:rsidRDefault="00363560">
      <w:pPr>
        <w:spacing w:before="95"/>
        <w:ind w:left="10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hAnsiTheme="minorHAnsi" w:cstheme="minorHAnsi"/>
          <w:sz w:val="22"/>
          <w:szCs w:val="22"/>
        </w:rPr>
        <w:pict w14:anchorId="63967247">
          <v:group id="_x0000_s1033" style="position:absolute;left:0;text-align:left;margin-left:71.6pt;margin-top:21.5pt;width:468.9pt;height:.9pt;z-index:-251656704;mso-position-horizontal-relative:page" coordorigin="1432,430" coordsize="9378,18">
            <v:shape id="_x0000_s1035" style="position:absolute;left:1440;top:439;width:9361;height:0" coordorigin="1440,439" coordsize="9361,0" path="m1440,439r9362,e" filled="f" strokeweight=".82pt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1440;top:429;width:15;height:15">
              <v:imagedata r:id="rId5" o:title=""/>
            </v:shape>
            <w10:wrap anchorx="page"/>
          </v:group>
        </w:pic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ddi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ional Qual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at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ions</w:t>
      </w:r>
    </w:p>
    <w:p w14:paraId="0221A802" w14:textId="77777777" w:rsidR="00E36531" w:rsidRPr="00363560" w:rsidRDefault="00E36531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6036F82B" w14:textId="77777777" w:rsidR="00E36531" w:rsidRPr="00363560" w:rsidRDefault="00363560">
      <w:pPr>
        <w:ind w:left="715"/>
        <w:rPr>
          <w:rFonts w:asciiTheme="minorHAnsi" w:eastAsia="Verdana" w:hAnsiTheme="minorHAnsi" w:cstheme="minorHAnsi"/>
          <w:sz w:val="22"/>
          <w:szCs w:val="22"/>
        </w:rPr>
        <w:sectPr w:rsidR="00E36531" w:rsidRPr="00363560">
          <w:pgSz w:w="12240" w:h="15840"/>
          <w:pgMar w:top="1440" w:right="1320" w:bottom="280" w:left="1340" w:header="720" w:footer="720" w:gutter="0"/>
          <w:cols w:space="720"/>
        </w:sectPr>
      </w:pPr>
      <w:r w:rsidRPr="00363560">
        <w:rPr>
          <w:rFonts w:asciiTheme="minorHAnsi" w:eastAsia="Segoe MDL2 Assets" w:hAnsiTheme="minorHAnsi" w:cstheme="minorHAnsi"/>
          <w:w w:val="46"/>
          <w:sz w:val="22"/>
          <w:szCs w:val="22"/>
        </w:rPr>
        <w:t xml:space="preserve">       </w:t>
      </w:r>
      <w:r w:rsidRPr="003635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z w:val="22"/>
          <w:szCs w:val="22"/>
        </w:rPr>
        <w:t>an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1</w:t>
      </w:r>
      <w:r w:rsidRPr="00363560">
        <w:rPr>
          <w:rFonts w:asciiTheme="minorHAnsi" w:eastAsia="Verdana" w:hAnsiTheme="minorHAnsi" w:cstheme="minorHAnsi"/>
          <w:sz w:val="22"/>
          <w:szCs w:val="22"/>
        </w:rPr>
        <w:t>0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e</w:t>
      </w:r>
      <w:r w:rsidRPr="00363560">
        <w:rPr>
          <w:rFonts w:asciiTheme="minorHAnsi" w:eastAsia="Verdana" w:hAnsiTheme="minorHAnsi" w:cstheme="minorHAnsi"/>
          <w:sz w:val="22"/>
          <w:szCs w:val="22"/>
        </w:rPr>
        <w:t>x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z w:val="22"/>
          <w:szCs w:val="22"/>
        </w:rPr>
        <w:t>ct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z w:val="22"/>
          <w:szCs w:val="22"/>
        </w:rPr>
        <w:t>st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y.</w:t>
      </w:r>
    </w:p>
    <w:p w14:paraId="37DB6BBD" w14:textId="77777777" w:rsidR="00E36531" w:rsidRPr="00363560" w:rsidRDefault="00363560">
      <w:pPr>
        <w:spacing w:before="48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sz w:val="22"/>
          <w:szCs w:val="22"/>
        </w:rPr>
        <w:lastRenderedPageBreak/>
        <w:t xml:space="preserve">       </w:t>
      </w:r>
      <w:r w:rsidRPr="00363560">
        <w:rPr>
          <w:rFonts w:asciiTheme="minorHAnsi" w:eastAsia="Segoe MDL2 Assets" w:hAnsiTheme="minorHAnsi" w:cstheme="minorHAnsi"/>
          <w:spacing w:val="9"/>
          <w:w w:val="4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at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b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li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tasks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363560">
        <w:rPr>
          <w:rFonts w:asciiTheme="minorHAnsi" w:eastAsia="Verdana" w:hAnsiTheme="minorHAnsi" w:cstheme="minorHAnsi"/>
          <w:sz w:val="22"/>
          <w:szCs w:val="22"/>
        </w:rPr>
        <w:t>as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asp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z w:val="22"/>
          <w:szCs w:val="22"/>
        </w:rPr>
        <w:t>ct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je</w:t>
      </w:r>
      <w:r w:rsidRPr="00363560">
        <w:rPr>
          <w:rFonts w:asciiTheme="minorHAnsi" w:eastAsia="Verdana" w:hAnsiTheme="minorHAnsi" w:cstheme="minorHAnsi"/>
          <w:sz w:val="22"/>
          <w:szCs w:val="22"/>
        </w:rPr>
        <w:t>cts.</w:t>
      </w:r>
    </w:p>
    <w:p w14:paraId="77C10248" w14:textId="77777777" w:rsidR="00E36531" w:rsidRPr="00363560" w:rsidRDefault="00363560">
      <w:pPr>
        <w:tabs>
          <w:tab w:val="left" w:pos="1060"/>
        </w:tabs>
        <w:spacing w:before="47" w:line="240" w:lineRule="exact"/>
        <w:ind w:left="1075" w:right="345" w:hanging="3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35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n-d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pt</w:t>
      </w:r>
      <w:r w:rsidRPr="00363560">
        <w:rPr>
          <w:rFonts w:asciiTheme="minorHAnsi" w:eastAsia="Verdana" w:hAnsiTheme="minorHAnsi" w:cstheme="minorHAnsi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dg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z w:val="22"/>
          <w:szCs w:val="22"/>
        </w:rPr>
        <w:t>ct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ma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se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ct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,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te</w:t>
      </w:r>
      <w:r w:rsidRPr="00363560">
        <w:rPr>
          <w:rFonts w:asciiTheme="minorHAnsi" w:eastAsia="Verdana" w:hAnsiTheme="minorHAnsi" w:cstheme="minorHAnsi"/>
          <w:sz w:val="22"/>
          <w:szCs w:val="22"/>
        </w:rPr>
        <w:t>ch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q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 xml:space="preserve">s,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oo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z w:val="22"/>
          <w:szCs w:val="22"/>
        </w:rPr>
        <w:t>ment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to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qu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8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as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,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st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ntr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af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42816F14" w14:textId="77777777" w:rsidR="00E36531" w:rsidRPr="00363560" w:rsidRDefault="00363560">
      <w:pPr>
        <w:tabs>
          <w:tab w:val="left" w:pos="1060"/>
        </w:tabs>
        <w:spacing w:before="41" w:line="240" w:lineRule="exact"/>
        <w:ind w:left="1075" w:right="81" w:hanging="3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35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363560">
        <w:rPr>
          <w:rFonts w:asciiTheme="minorHAnsi" w:eastAsia="Verdana" w:hAnsiTheme="minorHAnsi" w:cstheme="minorHAnsi"/>
          <w:sz w:val="22"/>
          <w:szCs w:val="22"/>
        </w:rPr>
        <w:t>Ac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re</w:t>
      </w:r>
      <w:r w:rsidRPr="00363560">
        <w:rPr>
          <w:rFonts w:asciiTheme="minorHAnsi" w:eastAsia="Verdana" w:hAnsiTheme="minorHAnsi" w:cstheme="minorHAnsi"/>
          <w:sz w:val="22"/>
          <w:szCs w:val="22"/>
        </w:rPr>
        <w:t>ad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nt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ay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ut</w:t>
      </w:r>
      <w:r w:rsidRPr="00363560">
        <w:rPr>
          <w:rFonts w:asciiTheme="minorHAnsi" w:eastAsia="Verdana" w:hAnsiTheme="minorHAnsi" w:cstheme="minorHAnsi"/>
          <w:sz w:val="22"/>
          <w:szCs w:val="22"/>
        </w:rPr>
        <w:t>s,</w:t>
      </w:r>
      <w:r w:rsidRPr="00363560">
        <w:rPr>
          <w:rFonts w:asciiTheme="minorHAnsi" w:eastAsia="Verdana" w:hAnsiTheme="minorHAnsi" w:cstheme="minorHAnsi"/>
          <w:spacing w:val="-9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ro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j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ct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s,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cat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1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z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tasks 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7A8F33E5" w14:textId="77777777" w:rsidR="00E36531" w:rsidRPr="00363560" w:rsidRDefault="00363560">
      <w:pPr>
        <w:tabs>
          <w:tab w:val="left" w:pos="1060"/>
        </w:tabs>
        <w:spacing w:before="41" w:line="240" w:lineRule="exact"/>
        <w:ind w:left="1075" w:right="104" w:hanging="360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sz w:val="22"/>
          <w:szCs w:val="22"/>
        </w:rPr>
        <w:t></w:t>
      </w:r>
      <w:r w:rsidRPr="00363560">
        <w:rPr>
          <w:rFonts w:asciiTheme="minorHAnsi" w:eastAsia="Segoe MDL2 Assets" w:hAnsiTheme="minorHAnsi" w:cstheme="minorHAnsi"/>
          <w:sz w:val="22"/>
          <w:szCs w:val="22"/>
        </w:rPr>
        <w:tab/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ab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co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et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fi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pa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er</w:t>
      </w:r>
      <w:r w:rsidRPr="00363560">
        <w:rPr>
          <w:rFonts w:asciiTheme="minorHAnsi" w:eastAsia="Verdana" w:hAnsiTheme="minorHAnsi" w:cstheme="minorHAnsi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que</w:t>
      </w:r>
      <w:r w:rsidRPr="00363560">
        <w:rPr>
          <w:rFonts w:asciiTheme="minorHAnsi" w:eastAsia="Verdana" w:hAnsiTheme="minorHAnsi" w:cstheme="minorHAnsi"/>
          <w:sz w:val="22"/>
          <w:szCs w:val="22"/>
        </w:rPr>
        <w:t>sts</w:t>
      </w:r>
      <w:r w:rsidRPr="00363560">
        <w:rPr>
          <w:rFonts w:asciiTheme="minorHAnsi" w:eastAsia="Verdana" w:hAnsiTheme="minorHAnsi" w:cstheme="minorHAnsi"/>
          <w:spacing w:val="-10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4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sz w:val="22"/>
          <w:szCs w:val="22"/>
        </w:rPr>
        <w:t>t c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pute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ab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7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type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v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3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6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z w:val="22"/>
          <w:szCs w:val="22"/>
        </w:rPr>
        <w:t>ve</w:t>
      </w:r>
      <w:r w:rsidRPr="00363560">
        <w:rPr>
          <w:rFonts w:asciiTheme="minorHAnsi" w:eastAsia="Verdana" w:hAnsiTheme="minorHAnsi" w:cstheme="minorHAnsi"/>
          <w:spacing w:val="-5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sz w:val="22"/>
          <w:szCs w:val="22"/>
        </w:rPr>
        <w:t>w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spacing w:val="-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pe</w:t>
      </w:r>
      <w:r w:rsidRPr="00363560">
        <w:rPr>
          <w:rFonts w:asciiTheme="minorHAnsi" w:eastAsia="Verdana" w:hAnsiTheme="minorHAnsi" w:cstheme="minorHAnsi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z w:val="22"/>
          <w:szCs w:val="22"/>
        </w:rPr>
        <w:t>m</w:t>
      </w:r>
      <w:r w:rsidRPr="00363560">
        <w:rPr>
          <w:rFonts w:asciiTheme="minorHAnsi" w:eastAsia="Verdana" w:hAnsiTheme="minorHAnsi" w:cstheme="minorHAnsi"/>
          <w:spacing w:val="3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sz w:val="22"/>
          <w:szCs w:val="22"/>
        </w:rPr>
        <w:t>nut</w:t>
      </w:r>
      <w:r w:rsidRPr="00363560">
        <w:rPr>
          <w:rFonts w:asciiTheme="minorHAnsi" w:eastAsia="Verdana" w:hAnsiTheme="minorHAnsi" w:cstheme="minorHAnsi"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z w:val="22"/>
          <w:szCs w:val="22"/>
        </w:rPr>
        <w:t>.</w:t>
      </w:r>
    </w:p>
    <w:p w14:paraId="62C6CC07" w14:textId="5E42139A" w:rsidR="00E36531" w:rsidRPr="00363560" w:rsidRDefault="00363560">
      <w:pPr>
        <w:spacing w:line="260" w:lineRule="exact"/>
        <w:ind w:left="71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Segoe MDL2 Assets" w:hAnsiTheme="minorHAnsi" w:cstheme="minorHAnsi"/>
          <w:w w:val="46"/>
          <w:position w:val="-1"/>
          <w:sz w:val="22"/>
          <w:szCs w:val="22"/>
        </w:rPr>
        <w:t xml:space="preserve">       </w:t>
      </w:r>
      <w:r w:rsidRPr="00363560">
        <w:rPr>
          <w:rFonts w:asciiTheme="minorHAnsi" w:eastAsia="Segoe MDL2 Assets" w:hAnsiTheme="minorHAnsi" w:cstheme="minorHAnsi"/>
          <w:spacing w:val="9"/>
          <w:w w:val="46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P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sess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fu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 xml:space="preserve">l 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q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u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8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oo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s,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x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ll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9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iv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spacing w:val="-4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at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ce</w:t>
      </w:r>
      <w:r w:rsidRPr="00363560">
        <w:rPr>
          <w:rFonts w:asciiTheme="minorHAnsi" w:eastAsia="Verdana" w:hAnsiTheme="minorHAnsi" w:cstheme="minorHAnsi"/>
          <w:spacing w:val="-1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or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d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</w:p>
    <w:p w14:paraId="7F8E21D9" w14:textId="77777777" w:rsidR="00E36531" w:rsidRPr="00363560" w:rsidRDefault="00363560">
      <w:pPr>
        <w:spacing w:before="88"/>
        <w:ind w:left="130"/>
        <w:rPr>
          <w:rFonts w:asciiTheme="minorHAnsi" w:hAnsiTheme="minorHAnsi" w:cstheme="minorHAnsi"/>
          <w:sz w:val="22"/>
          <w:szCs w:val="22"/>
        </w:rPr>
      </w:pPr>
      <w:r w:rsidRPr="00363560">
        <w:rPr>
          <w:rFonts w:asciiTheme="minorHAnsi" w:hAnsiTheme="minorHAnsi" w:cstheme="minorHAnsi"/>
          <w:sz w:val="22"/>
          <w:szCs w:val="22"/>
        </w:rPr>
        <w:pict w14:anchorId="45088F89">
          <v:shape id="_x0000_i1027" type="#_x0000_t75" style="width:.85pt;height:7.55pt">
            <v:imagedata r:id="rId5" o:title=""/>
          </v:shape>
        </w:pict>
      </w:r>
    </w:p>
    <w:p w14:paraId="0AB584F6" w14:textId="77777777" w:rsidR="00E36531" w:rsidRPr="00363560" w:rsidRDefault="00363560">
      <w:pPr>
        <w:spacing w:before="88"/>
        <w:ind w:left="59" w:right="8086"/>
        <w:jc w:val="center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duca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ion</w:t>
      </w:r>
    </w:p>
    <w:p w14:paraId="70BA800B" w14:textId="77777777" w:rsidR="00E36531" w:rsidRPr="00363560" w:rsidRDefault="00E36531">
      <w:pPr>
        <w:spacing w:before="7" w:line="100" w:lineRule="exact"/>
        <w:rPr>
          <w:rFonts w:asciiTheme="minorHAnsi" w:hAnsiTheme="minorHAnsi" w:cstheme="minorHAnsi"/>
          <w:sz w:val="22"/>
          <w:szCs w:val="22"/>
        </w:rPr>
      </w:pPr>
    </w:p>
    <w:p w14:paraId="3DCF2C6B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z w:val="22"/>
          <w:szCs w:val="22"/>
        </w:rPr>
        <w:t>New Y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rk</w:t>
      </w:r>
    </w:p>
    <w:p w14:paraId="4FE7D99D" w14:textId="77777777" w:rsidR="00E36531" w:rsidRPr="00363560" w:rsidRDefault="00363560">
      <w:pPr>
        <w:ind w:left="357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gh</w:t>
      </w:r>
      <w:r w:rsidRPr="00363560">
        <w:rPr>
          <w:rFonts w:asciiTheme="minorHAnsi" w:eastAsia="Verdana" w:hAnsiTheme="minorHAnsi" w:cstheme="minorHAnsi"/>
          <w:b/>
          <w:spacing w:val="-4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Scho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l</w:t>
      </w:r>
    </w:p>
    <w:p w14:paraId="0C944696" w14:textId="77777777" w:rsidR="00E36531" w:rsidRPr="00363560" w:rsidRDefault="00E36531">
      <w:pPr>
        <w:spacing w:before="8" w:line="160" w:lineRule="exact"/>
        <w:rPr>
          <w:rFonts w:asciiTheme="minorHAnsi" w:hAnsiTheme="minorHAnsi" w:cstheme="minorHAnsi"/>
          <w:sz w:val="22"/>
          <w:szCs w:val="22"/>
        </w:rPr>
      </w:pPr>
    </w:p>
    <w:p w14:paraId="2F64A735" w14:textId="77777777" w:rsidR="00E36531" w:rsidRPr="00363560" w:rsidRDefault="00363560">
      <w:pPr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C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pe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rs 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ng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 xml:space="preserve"> I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b/>
          <w:spacing w:val="-1"/>
          <w:sz w:val="22"/>
          <w:szCs w:val="22"/>
        </w:rPr>
        <w:t>s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itu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e, New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Yo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b/>
          <w:spacing w:val="2"/>
          <w:sz w:val="22"/>
          <w:szCs w:val="22"/>
        </w:rPr>
        <w:t>k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 xml:space="preserve">, </w:t>
      </w: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NY</w:t>
      </w:r>
    </w:p>
    <w:p w14:paraId="436F775E" w14:textId="592295C1" w:rsidR="00E36531" w:rsidRPr="00363560" w:rsidRDefault="00363560" w:rsidP="00363560">
      <w:pPr>
        <w:tabs>
          <w:tab w:val="left" w:pos="7470"/>
        </w:tabs>
        <w:spacing w:before="3"/>
        <w:ind w:left="357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b/>
          <w:spacing w:val="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b/>
          <w:sz w:val="22"/>
          <w:szCs w:val="22"/>
        </w:rPr>
        <w:t>ther</w:t>
      </w:r>
    </w:p>
    <w:p w14:paraId="26432632" w14:textId="77777777" w:rsidR="00E36531" w:rsidRPr="00363560" w:rsidRDefault="00363560">
      <w:pPr>
        <w:spacing w:line="240" w:lineRule="exact"/>
        <w:ind w:left="355"/>
        <w:rPr>
          <w:rFonts w:asciiTheme="minorHAnsi" w:eastAsia="Verdana" w:hAnsiTheme="minorHAnsi" w:cstheme="minorHAnsi"/>
          <w:sz w:val="22"/>
          <w:szCs w:val="22"/>
        </w:rPr>
      </w:pP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10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H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.</w:t>
      </w:r>
      <w:r w:rsidRPr="00363560">
        <w:rPr>
          <w:rFonts w:asciiTheme="minorHAnsi" w:eastAsia="Verdana" w:hAnsiTheme="minorHAnsi" w:cstheme="minorHAnsi"/>
          <w:spacing w:val="-2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O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SHA</w:t>
      </w:r>
      <w:r w:rsidRPr="00363560">
        <w:rPr>
          <w:rFonts w:asciiTheme="minorHAnsi" w:eastAsia="Verdana" w:hAnsiTheme="minorHAnsi" w:cstheme="minorHAnsi"/>
          <w:spacing w:val="-3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Sa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f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e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y</w:t>
      </w:r>
      <w:r w:rsidRPr="00363560">
        <w:rPr>
          <w:rFonts w:asciiTheme="minorHAnsi" w:eastAsia="Verdana" w:hAnsiTheme="minorHAnsi" w:cstheme="minorHAnsi"/>
          <w:spacing w:val="-7"/>
          <w:position w:val="-1"/>
          <w:sz w:val="22"/>
          <w:szCs w:val="22"/>
        </w:rPr>
        <w:t xml:space="preserve"> </w:t>
      </w:r>
      <w:r w:rsidRPr="00363560">
        <w:rPr>
          <w:rFonts w:asciiTheme="minorHAnsi" w:eastAsia="Verdana" w:hAnsiTheme="minorHAnsi" w:cstheme="minorHAnsi"/>
          <w:spacing w:val="2"/>
          <w:position w:val="-1"/>
          <w:sz w:val="22"/>
          <w:szCs w:val="22"/>
        </w:rPr>
        <w:t>T</w:t>
      </w:r>
      <w:r w:rsidRPr="00363560">
        <w:rPr>
          <w:rFonts w:asciiTheme="minorHAnsi" w:eastAsia="Verdana" w:hAnsiTheme="minorHAnsi" w:cstheme="minorHAnsi"/>
          <w:spacing w:val="-1"/>
          <w:position w:val="-1"/>
          <w:sz w:val="22"/>
          <w:szCs w:val="22"/>
        </w:rPr>
        <w:t>r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a</w:t>
      </w:r>
      <w:r w:rsidRPr="00363560">
        <w:rPr>
          <w:rFonts w:asciiTheme="minorHAnsi" w:eastAsia="Verdana" w:hAnsiTheme="minorHAnsi" w:cstheme="minorHAnsi"/>
          <w:spacing w:val="3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i</w:t>
      </w:r>
      <w:r w:rsidRPr="00363560">
        <w:rPr>
          <w:rFonts w:asciiTheme="minorHAnsi" w:eastAsia="Verdana" w:hAnsiTheme="minorHAnsi" w:cstheme="minorHAnsi"/>
          <w:spacing w:val="1"/>
          <w:position w:val="-1"/>
          <w:sz w:val="22"/>
          <w:szCs w:val="22"/>
        </w:rPr>
        <w:t>n</w:t>
      </w:r>
      <w:r w:rsidRPr="00363560">
        <w:rPr>
          <w:rFonts w:asciiTheme="minorHAnsi" w:eastAsia="Verdana" w:hAnsiTheme="minorHAnsi" w:cstheme="minorHAnsi"/>
          <w:position w:val="-1"/>
          <w:sz w:val="22"/>
          <w:szCs w:val="22"/>
        </w:rPr>
        <w:t>g</w:t>
      </w:r>
    </w:p>
    <w:p w14:paraId="791D05DB" w14:textId="77777777" w:rsidR="00E36531" w:rsidRPr="00363560" w:rsidRDefault="00363560">
      <w:pPr>
        <w:spacing w:before="44"/>
        <w:ind w:left="430"/>
        <w:rPr>
          <w:rFonts w:asciiTheme="minorHAnsi" w:hAnsiTheme="minorHAnsi" w:cstheme="minorHAnsi"/>
          <w:sz w:val="22"/>
          <w:szCs w:val="22"/>
        </w:rPr>
      </w:pPr>
      <w:r w:rsidRPr="00363560">
        <w:rPr>
          <w:rFonts w:asciiTheme="minorHAnsi" w:hAnsiTheme="minorHAnsi" w:cstheme="minorHAnsi"/>
          <w:sz w:val="22"/>
          <w:szCs w:val="22"/>
        </w:rPr>
        <w:pict w14:anchorId="74774D1D">
          <v:shape id="_x0000_i1028" type="#_x0000_t75" style="width:.85pt;height:7.55pt">
            <v:imagedata r:id="rId5" o:title=""/>
          </v:shape>
        </w:pict>
      </w:r>
    </w:p>
    <w:p w14:paraId="69769D84" w14:textId="77777777" w:rsidR="00E36531" w:rsidRPr="00363560" w:rsidRDefault="00E36531">
      <w:pPr>
        <w:spacing w:before="3" w:line="160" w:lineRule="exact"/>
        <w:rPr>
          <w:rFonts w:asciiTheme="minorHAnsi" w:hAnsiTheme="minorHAnsi" w:cstheme="minorHAnsi"/>
          <w:sz w:val="22"/>
          <w:szCs w:val="22"/>
        </w:rPr>
      </w:pPr>
    </w:p>
    <w:p w14:paraId="0685ADA5" w14:textId="1ED7F797" w:rsidR="00E36531" w:rsidRPr="00363560" w:rsidRDefault="00E36531">
      <w:pPr>
        <w:ind w:left="164"/>
        <w:rPr>
          <w:rFonts w:asciiTheme="minorHAnsi" w:hAnsiTheme="minorHAnsi" w:cstheme="minorHAnsi"/>
          <w:sz w:val="22"/>
          <w:szCs w:val="22"/>
        </w:rPr>
      </w:pPr>
    </w:p>
    <w:sectPr w:rsidR="00E36531" w:rsidRPr="00363560">
      <w:pgSz w:w="12240" w:h="15840"/>
      <w:pgMar w:top="144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4C432A"/>
    <w:multiLevelType w:val="multilevel"/>
    <w:tmpl w:val="AB96200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531"/>
    <w:rsid w:val="00363560"/>
    <w:rsid w:val="00E36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19662E1D"/>
  <w15:docId w15:val="{4AA4AB5A-9222-4F2E-92E1-16CDCBC8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2191</Characters>
  <Application>Microsoft Office Word</Application>
  <DocSecurity>0</DocSecurity>
  <Lines>18</Lines>
  <Paragraphs>5</Paragraphs>
  <ScaleCrop>false</ScaleCrop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2021-06-14T14:40:00Z</dcterms:created>
  <dcterms:modified xsi:type="dcterms:W3CDTF">2021-06-14T14:43:00Z</dcterms:modified>
</cp:coreProperties>
</file>